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AF3C70" w:rsidRPr="006E1CC2" w:rsidRDefault="006E1CC2" w:rsidP="006E1CC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Cs w:val="20"/>
              </w:rPr>
            </w:pPr>
            <w:r w:rsidRPr="006E1CC2">
              <w:rPr>
                <w:rFonts w:ascii="Arial" w:eastAsiaTheme="minorHAnsi" w:hAnsi="Arial" w:cs="Arial"/>
                <w:b/>
                <w:szCs w:val="20"/>
              </w:rPr>
              <w:t>Nadgradnja obstoječe aplikacije SI.VIS</w:t>
            </w:r>
            <w:r w:rsidRPr="006E1CC2"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r w:rsidRPr="006E1CC2">
              <w:rPr>
                <w:rFonts w:ascii="Arial" w:eastAsiaTheme="minorHAnsi" w:hAnsi="Arial" w:cs="Arial"/>
                <w:b/>
                <w:szCs w:val="20"/>
              </w:rPr>
              <w:t>– po specifikacijah iz</w:t>
            </w:r>
            <w:r>
              <w:rPr>
                <w:rFonts w:ascii="Arial" w:eastAsiaTheme="minorHAnsi" w:hAnsi="Arial" w:cs="Arial"/>
                <w:b/>
                <w:szCs w:val="20"/>
              </w:rPr>
              <w:t xml:space="preserve"> </w:t>
            </w:r>
            <w:bookmarkStart w:id="0" w:name="_GoBack"/>
            <w:bookmarkEnd w:id="0"/>
            <w:r w:rsidRPr="006E1CC2">
              <w:rPr>
                <w:rFonts w:ascii="Arial" w:eastAsiaTheme="minorHAnsi" w:hAnsi="Arial" w:cs="Arial"/>
                <w:b/>
                <w:szCs w:val="20"/>
              </w:rPr>
              <w:t>ICD (Interface Control Document)v3 (in vseh povezanih ICD) za Revised VIS</w:t>
            </w:r>
          </w:p>
        </w:tc>
      </w:tr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AF3C70" w:rsidRPr="006255FE" w:rsidRDefault="006E1CC2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  <w:highlight w:val="yellow"/>
              </w:rPr>
              <w:t>107</w:t>
            </w:r>
            <w:r w:rsidR="00AF3C70">
              <w:rPr>
                <w:rFonts w:ascii="Arial" w:hAnsi="Arial" w:cs="Arial"/>
                <w:b/>
                <w:szCs w:val="20"/>
                <w:highlight w:val="yellow"/>
              </w:rPr>
              <w:t>/2</w:t>
            </w:r>
            <w:r w:rsidR="000132EC">
              <w:rPr>
                <w:rFonts w:ascii="Arial" w:hAnsi="Arial" w:cs="Arial"/>
                <w:b/>
                <w:szCs w:val="20"/>
                <w:highlight w:val="yellow"/>
              </w:rPr>
              <w:t>4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="00AF3C70" w:rsidRPr="00A86D37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85E" w:rsidRDefault="0016185E" w:rsidP="002E4846">
      <w:r>
        <w:separator/>
      </w:r>
    </w:p>
  </w:endnote>
  <w:endnote w:type="continuationSeparator" w:id="0">
    <w:p w:rsidR="0016185E" w:rsidRDefault="0016185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CC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CC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CC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CC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85E" w:rsidRDefault="0016185E" w:rsidP="002E4846">
      <w:r>
        <w:separator/>
      </w:r>
    </w:p>
  </w:footnote>
  <w:footnote w:type="continuationSeparator" w:id="0">
    <w:p w:rsidR="0016185E" w:rsidRDefault="0016185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396" w:rsidRDefault="00DD7396" w:rsidP="00DD7396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6F5D51EB" wp14:editId="6A1CA09A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6185E"/>
    <w:rsid w:val="00174EC5"/>
    <w:rsid w:val="00191FA7"/>
    <w:rsid w:val="001C0DD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1CC2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D7396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277406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Simon Krampač</cp:lastModifiedBy>
  <cp:revision>36</cp:revision>
  <cp:lastPrinted>2018-04-24T10:01:00Z</cp:lastPrinted>
  <dcterms:created xsi:type="dcterms:W3CDTF">2017-05-12T11:53:00Z</dcterms:created>
  <dcterms:modified xsi:type="dcterms:W3CDTF">2024-08-14T07:56:00Z</dcterms:modified>
</cp:coreProperties>
</file>